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ngantar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J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i/>
          <w:spacing w:val="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w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serta,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-c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4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4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3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6"/>
        </w:trPr>
        <w:tc>
          <w:tcPr>
            <w:tcW w:type="dxa" w:w="1510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6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20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778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1/4.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38"/>
        </w:trPr>
        <w:tc>
          <w:tcPr>
            <w:tcW w:type="dxa" w:w="1510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209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-ci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ascii="Cambria" w:cs="Cambria" w:eastAsia="Cambria" w:hAnsi="Cambria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210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ujuan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ascii="Cambria" w:cs="Cambria" w:eastAsia="Cambria" w:hAnsi="Cambria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14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2"/>
        </w:trPr>
        <w:tc>
          <w:tcPr>
            <w:tcW w:type="dxa" w:w="1510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strasi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09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</w:p>
        </w:tc>
        <w:tc>
          <w:tcPr>
            <w:tcW w:type="dxa" w:w="210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strasi</w:t>
            </w:r>
          </w:p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7"/>
        </w:trPr>
        <w:tc>
          <w:tcPr>
            <w:tcW w:type="dxa" w:w="1510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09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strasi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10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0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20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10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67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Jig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098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Jig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101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21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Jig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4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0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209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0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0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209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0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0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209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0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0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209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0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3"/>
        </w:trPr>
        <w:tc>
          <w:tcPr>
            <w:tcW w:type="dxa" w:w="1510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2098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01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0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20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efle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0"/>
        </w:trPr>
        <w:tc>
          <w:tcPr>
            <w:tcW w:type="dxa" w:w="1510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67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209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10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0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ascii="Cambria" w:cs="Cambria" w:eastAsia="Cambria" w:hAnsi="Cambria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</w:p>
        </w:tc>
        <w:tc>
          <w:tcPr>
            <w:tcW w:type="dxa" w:w="209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10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0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209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10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76"/>
        </w:trPr>
        <w:tc>
          <w:tcPr>
            <w:tcW w:type="dxa" w:w="1510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67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09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0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6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4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8" w:right="149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</w:t>
            </w:r>
          </w:p>
        </w:tc>
      </w:tr>
      <w:tr>
        <w:trPr>
          <w:trHeight w:hRule="exact" w:val="622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="180" w:lineRule="exact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8" w:right="242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18"/>
          <w:szCs w:val="18"/>
        </w:rPr>
        <w:jc w:val="left"/>
        <w:spacing w:before="3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0" w:header="1166" w:left="1000" w:right="1100" w:top="2920"/>
          <w:headerReference r:id="rId4" w:type="default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9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alisis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ba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Urai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3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erj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309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56"/>
      </w:pP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ku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serta,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-3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5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ba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3" w:line="280" w:lineRule="exact"/>
        <w:ind w:hanging="360" w:left="906" w:right="83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alisa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ba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 w:line="280" w:lineRule="exact"/>
        <w:ind w:hanging="360" w:left="906" w:right="715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erancang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5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sz w:val="26"/>
          <w:szCs w:val="26"/>
        </w:rPr>
        <w:jc w:val="left"/>
        <w:spacing w:before="17" w:line="260" w:lineRule="exact"/>
      </w:pPr>
      <w:r>
        <w:rPr>
          <w:sz w:val="26"/>
          <w:szCs w:val="2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6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31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3"/>
        </w:trPr>
        <w:tc>
          <w:tcPr>
            <w:tcW w:type="dxa" w:w="156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85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032"/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634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2/4.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41"/>
        </w:trPr>
        <w:tc>
          <w:tcPr>
            <w:tcW w:type="dxa" w:w="156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ascii="Cambria" w:cs="Cambria" w:eastAsia="Cambria" w:hAnsi="Cambria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type="dxa" w:w="14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lisa</w:t>
            </w:r>
          </w:p>
        </w:tc>
        <w:tc>
          <w:tcPr>
            <w:tcW w:type="dxa" w:w="634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3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Urai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type="dxa" w:w="1052"/>
            <w:gridSpan w:val="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1"/>
        </w:trPr>
        <w:tc>
          <w:tcPr>
            <w:tcW w:type="dxa" w:w="156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type="dxa" w:w="14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3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634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95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223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n/ke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type="dxa" w:w="1052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3"/>
        </w:trPr>
        <w:tc>
          <w:tcPr>
            <w:tcW w:type="dxa" w:w="156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4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634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052"/>
            <w:gridSpan w:val="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6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032"/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si,</w:t>
            </w:r>
            <w:r>
              <w:rPr>
                <w:rFonts w:ascii="Cambria" w:cs="Cambria" w:eastAsia="Cambria" w:hAnsi="Cambria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menya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6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67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iry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069"/>
            <w:gridSpan w:val="2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22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iry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23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iry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5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6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2069"/>
            <w:gridSpan w:val="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6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2069"/>
            <w:gridSpan w:val="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6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2069"/>
            <w:gridSpan w:val="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6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2069"/>
            <w:gridSpan w:val="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6"/>
        </w:trPr>
        <w:tc>
          <w:tcPr>
            <w:tcW w:type="dxa" w:w="156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2069"/>
            <w:gridSpan w:val="2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341"/>
        </w:trPr>
        <w:tc>
          <w:tcPr>
            <w:tcW w:type="dxa" w:w="156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267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</w:p>
        </w:tc>
        <w:tc>
          <w:tcPr>
            <w:tcW w:type="dxa" w:w="4562"/>
            <w:gridSpan w:val="4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34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efle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</w:p>
        </w:tc>
        <w:tc>
          <w:tcPr>
            <w:tcW w:type="dxa" w:w="796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33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</w:p>
        </w:tc>
      </w:tr>
      <w:tr>
        <w:trPr>
          <w:trHeight w:hRule="exact" w:val="283"/>
        </w:trPr>
        <w:tc>
          <w:tcPr>
            <w:tcW w:type="dxa" w:w="156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6981"/>
            <w:gridSpan w:val="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utnya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  <w:tc>
          <w:tcPr>
            <w:tcW w:type="dxa" w:w="255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341"/>
        </w:trPr>
        <w:tc>
          <w:tcPr>
            <w:tcW w:type="dxa" w:w="156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67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14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634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3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6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</w:p>
        </w:tc>
        <w:tc>
          <w:tcPr>
            <w:tcW w:type="dxa" w:w="14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634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3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6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14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634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3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92"/>
        </w:trPr>
        <w:tc>
          <w:tcPr>
            <w:tcW w:type="dxa" w:w="156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67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auto" w:space="0" w:sz="6" w:val="nil"/>
            </w:tcBorders>
          </w:tcPr>
          <w:p/>
        </w:tc>
        <w:tc>
          <w:tcPr>
            <w:tcW w:type="dxa" w:w="634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3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5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auto" w:space="0" w:sz="6" w:val="nil"/>
            </w:tcBorders>
          </w:tcPr>
          <w:p/>
        </w:tc>
        <w:tc>
          <w:tcPr>
            <w:tcW w:type="dxa" w:w="796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6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  <w:t>.</w:t>
      </w:r>
      <w:r>
        <w:rPr>
          <w:rFonts w:ascii="Cambria" w:cs="Cambria" w:eastAsia="Cambria" w:hAnsi="Cambria"/>
          <w:b/>
          <w:spacing w:val="15"/>
          <w:w w:val="100"/>
          <w:position w:val="-1"/>
          <w:sz w:val="24"/>
          <w:szCs w:val="24"/>
          <w:u w:color="000000" w:val="single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  <w:t>P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  <w:t>n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  <w:t>i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  <w:t>i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  <w:t>i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  <w:t>Be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  <w:u w:color="000000" w:val="single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23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9"/>
        </w:trPr>
        <w:tc>
          <w:tcPr>
            <w:tcW w:type="dxa" w:w="205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9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70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/>
              <w:ind w:left="139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39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900"/>
        </w:trPr>
        <w:tc>
          <w:tcPr>
            <w:tcW w:type="dxa" w:w="205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70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9"/>
              <w:ind w:left="139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42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um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 w:line="280" w:lineRule="exact"/>
              <w:ind w:left="139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</w:t>
            </w:r>
          </w:p>
        </w:tc>
      </w:tr>
      <w:tr>
        <w:trPr>
          <w:trHeight w:hRule="exact" w:val="629"/>
        </w:trPr>
        <w:tc>
          <w:tcPr>
            <w:tcW w:type="dxa" w:w="205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70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4" w:line="280" w:lineRule="exact"/>
              <w:ind w:left="139" w:right="227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10"/>
          <w:szCs w:val="10"/>
        </w:rPr>
        <w:jc w:val="left"/>
        <w:spacing w:before="2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10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7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erson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Ekspo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efin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sonil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maca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-macam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sonil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ng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awab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erson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sya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at-s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erson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yang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baik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erson</w:t>
      </w:r>
      <w:r>
        <w:rPr>
          <w:rFonts w:ascii="Cambria" w:cs="Cambria" w:eastAsia="Cambria" w:hAnsi="Cambria"/>
          <w:spacing w:val="4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6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uk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erson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7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yang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erl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oleh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sonil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sz w:val="28"/>
          <w:szCs w:val="28"/>
        </w:rPr>
        <w:jc w:val="left"/>
        <w:spacing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6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3"/>
        </w:trPr>
        <w:tc>
          <w:tcPr>
            <w:tcW w:type="dxa" w:w="1512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8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4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Defin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ascii="Cambria" w:cs="Cambria" w:eastAsia="Cambria" w:hAnsi="Cambria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erson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type="dxa" w:w="225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  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1906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type="dxa" w:w="122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strasi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225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arat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erson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 w:right="-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  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arat</w:t>
            </w:r>
          </w:p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6"/>
        </w:trPr>
        <w:tc>
          <w:tcPr>
            <w:tcW w:type="dxa" w:w="1512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macam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acamn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25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strasi(2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8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nyamp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12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92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25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906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22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225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225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225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225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3"/>
        </w:trPr>
        <w:tc>
          <w:tcPr>
            <w:tcW w:type="dxa" w:w="1512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225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8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efle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0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1"/>
        </w:trPr>
        <w:tc>
          <w:tcPr>
            <w:tcW w:type="dxa" w:w="151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92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225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</w:p>
        </w:tc>
        <w:tc>
          <w:tcPr>
            <w:tcW w:type="dxa" w:w="225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225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92"/>
        </w:trPr>
        <w:tc>
          <w:tcPr>
            <w:tcW w:type="dxa" w:w="151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92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5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06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22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6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4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38" w:right="15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</w:t>
            </w:r>
          </w:p>
        </w:tc>
      </w:tr>
      <w:tr>
        <w:trPr>
          <w:trHeight w:hRule="exact" w:val="622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="180" w:lineRule="exact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38" w:right="2421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="28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8"/>
          <w:szCs w:val="28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9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alisis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oope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luas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sec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luas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-be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kantor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sec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luas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agan/st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kantor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embuat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3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r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4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3"/>
        </w:trPr>
        <w:tc>
          <w:tcPr>
            <w:tcW w:type="dxa" w:w="1512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8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4/4.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4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Prins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ip</w:t>
            </w:r>
          </w:p>
        </w:tc>
        <w:tc>
          <w:tcPr>
            <w:tcW w:type="dxa" w:w="207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</w:p>
        </w:tc>
        <w:tc>
          <w:tcPr>
            <w:tcW w:type="dxa" w:w="214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Bagan/stru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tur</w:t>
            </w:r>
          </w:p>
        </w:tc>
        <w:tc>
          <w:tcPr>
            <w:tcW w:type="dxa" w:w="143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kantor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0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kantor</w:t>
            </w:r>
          </w:p>
        </w:tc>
        <w:tc>
          <w:tcPr>
            <w:tcW w:type="dxa" w:w="214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Cambria" w:cs="Cambria" w:eastAsia="Cambria" w:hAnsi="Cambria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tor</w:t>
            </w:r>
          </w:p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3"/>
        </w:trPr>
        <w:tc>
          <w:tcPr>
            <w:tcW w:type="dxa" w:w="1512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07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14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8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nyamp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12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67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Ko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07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21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Ko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141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43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207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4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207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4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207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4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2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207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41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6"/>
        </w:trPr>
        <w:tc>
          <w:tcPr>
            <w:tcW w:type="dxa" w:w="1512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207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41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8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efle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0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1"/>
        </w:trPr>
        <w:tc>
          <w:tcPr>
            <w:tcW w:type="dxa" w:w="151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67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207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14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</w:p>
        </w:tc>
        <w:tc>
          <w:tcPr>
            <w:tcW w:type="dxa" w:w="20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14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207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14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6"/>
        </w:trPr>
        <w:tc>
          <w:tcPr>
            <w:tcW w:type="dxa" w:w="151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67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07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14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431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9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223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4"/>
        </w:trPr>
        <w:tc>
          <w:tcPr>
            <w:tcW w:type="dxa" w:w="23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47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6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36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895"/>
        </w:trPr>
        <w:tc>
          <w:tcPr>
            <w:tcW w:type="dxa" w:w="23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47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6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429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um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6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</w:t>
            </w:r>
          </w:p>
        </w:tc>
      </w:tr>
      <w:tr>
        <w:trPr>
          <w:trHeight w:hRule="exact" w:val="626"/>
        </w:trPr>
        <w:tc>
          <w:tcPr>
            <w:tcW w:type="dxa" w:w="231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47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36" w:right="2051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="20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7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emen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(6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de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Tams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ch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eve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en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Div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on</w:t>
      </w:r>
      <w:r>
        <w:rPr>
          <w:rFonts w:ascii="Cambria" w:cs="Cambria" w:eastAsia="Cambria" w:hAnsi="Cambria"/>
          <w:b/>
          <w:i/>
          <w:spacing w:val="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(STA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D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)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6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emen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6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ng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3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ng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emen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6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emen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6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emen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6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elompo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emen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3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6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6"/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5/4.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38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       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308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</w:p>
        </w:tc>
        <w:tc>
          <w:tcPr>
            <w:tcW w:type="dxa" w:w="2283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569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2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283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6"/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9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ascii="Cambria" w:cs="Cambria" w:eastAsia="Cambria" w:hAnsi="Cambria"/>
                <w:i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ascii="Cambria" w:cs="Cambria" w:eastAsia="Cambria" w:hAnsi="Cambria"/>
                <w:i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308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 w:right="-45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ascii="Cambria" w:cs="Cambria" w:eastAsia="Cambria" w:hAnsi="Cambria"/>
                <w:i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   </w:t>
            </w:r>
            <w:r>
              <w:rPr>
                <w:rFonts w:ascii="Cambria" w:cs="Cambria" w:eastAsia="Cambria" w:hAnsi="Cambria"/>
                <w:i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28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Achiev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ivi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Achiev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ivi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ascii="Cambria" w:cs="Cambria" w:eastAsia="Cambria" w:hAnsi="Cambria"/>
                <w:i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(ST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5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6"/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1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9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308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1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93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308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10" w:line="120" w:lineRule="exact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33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199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6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9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31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6" w:line="280" w:lineRule="exact"/>
              <w:ind w:left="138" w:right="15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Praktek</w:t>
            </w:r>
          </w:p>
        </w:tc>
      </w:tr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4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4" w:line="280" w:lineRule="exact"/>
              <w:ind w:left="138" w:right="242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14"/>
          <w:szCs w:val="14"/>
        </w:rPr>
        <w:jc w:val="left"/>
        <w:spacing w:line="140" w:lineRule="exact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7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Prose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ur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nca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asuk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Keluar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be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ed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heads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i/>
          <w:spacing w:val="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he</w:t>
      </w:r>
      <w:r>
        <w:rPr>
          <w:rFonts w:ascii="Cambria" w:cs="Cambria" w:eastAsia="Cambria" w:hAnsi="Cambria"/>
          <w:b/>
          <w:i/>
          <w:spacing w:val="3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masuk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eluar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3" w:line="280" w:lineRule="exact"/>
        <w:ind w:hanging="360" w:left="906" w:right="108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ur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cata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masuk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eluar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ngelo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cata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masuk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eluar</w:t>
      </w:r>
    </w:p>
    <w:p>
      <w:pPr>
        <w:rPr>
          <w:sz w:val="26"/>
          <w:szCs w:val="26"/>
        </w:rPr>
        <w:jc w:val="left"/>
        <w:spacing w:before="20" w:line="260" w:lineRule="exact"/>
      </w:pPr>
      <w:r>
        <w:rPr>
          <w:sz w:val="26"/>
          <w:szCs w:val="2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4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3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6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6/4.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6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4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02" w:right="13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ascii="Cambria" w:cs="Cambria" w:eastAsia="Cambria" w:hAnsi="Cambria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eluar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96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at</w:t>
            </w:r>
          </w:p>
        </w:tc>
        <w:tc>
          <w:tcPr>
            <w:tcW w:type="dxa" w:w="237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ur</w:t>
            </w:r>
          </w:p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masuk</w:t>
            </w:r>
            <w:r>
              <w:rPr>
                <w:rFonts w:ascii="Cambria" w:cs="Cambria" w:eastAsia="Cambria" w:hAnsi="Cambria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at</w:t>
            </w:r>
          </w:p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cata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at</w:t>
            </w:r>
          </w:p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8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eluar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masu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elu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6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0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93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 w:right="-23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ascii="Cambria" w:cs="Cambria" w:eastAsia="Cambria" w:hAnsi="Cambria"/>
                <w:i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mbe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i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96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mbe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37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 w:right="-31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i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mbe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og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3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6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1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93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196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4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7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93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6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4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24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38" w:right="15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tek</w:t>
            </w:r>
          </w:p>
        </w:tc>
      </w:tr>
      <w:tr>
        <w:trPr>
          <w:trHeight w:hRule="exact" w:val="626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38" w:right="242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="22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7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-J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Dalam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33"/>
      </w:pP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Ke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center"/>
        <w:spacing w:before="9"/>
        <w:ind w:left="3055" w:right="5690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oope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eralatan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eralatan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eralatan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eralatan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emilih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sesuai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eralat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kantor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3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sz w:val="28"/>
          <w:szCs w:val="28"/>
        </w:rPr>
        <w:jc w:val="left"/>
        <w:spacing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6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3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6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7/4.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4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ascii="Cambria" w:cs="Cambria" w:eastAsia="Cambria" w:hAnsi="Cambria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eralatan</w:t>
            </w:r>
          </w:p>
        </w:tc>
        <w:tc>
          <w:tcPr>
            <w:tcW w:type="dxa" w:w="196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</w:t>
            </w:r>
          </w:p>
        </w:tc>
        <w:tc>
          <w:tcPr>
            <w:tcW w:type="dxa" w:w="237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ngana</w:t>
            </w:r>
          </w:p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tor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eralatan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tor</w:t>
            </w:r>
          </w:p>
        </w:tc>
        <w:tc>
          <w:tcPr>
            <w:tcW w:type="dxa" w:w="237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eralan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tor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3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37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6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936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Ko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968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Ko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37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196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196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196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1968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6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1968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6"/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1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936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1968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4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7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92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936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68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7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6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199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3" w:line="280" w:lineRule="exact"/>
              <w:ind w:left="138" w:right="15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</w:t>
            </w:r>
          </w:p>
        </w:tc>
      </w:tr>
      <w:tr>
        <w:trPr>
          <w:trHeight w:hRule="exact" w:val="632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9"/>
              <w:ind w:left="138" w:right="242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18"/>
          <w:szCs w:val="18"/>
        </w:rPr>
        <w:jc w:val="left"/>
        <w:spacing w:before="3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7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ur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nca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Keuangan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obl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based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i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i/>
          <w:spacing w:val="-3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keuangan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nca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eua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/t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3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eua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ersia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uk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eua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eua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3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1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6"/>
            <w:gridSpan w:val="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8/4.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8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4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84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1091"/>
            <w:tcBorders>
              <w:top w:color="000000" w:space="0" w:sz="3" w:val="single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38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eua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197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236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ur</w:t>
            </w:r>
          </w:p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P4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</w:p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84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auto" w:space="0" w:sz="6" w:val="nil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091"/>
            <w:tcBorders>
              <w:top w:color="auto" w:space="0" w:sz="6" w:val="nil"/>
              <w:left w:color="auto" w:space="0" w:sz="6" w:val="nil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eua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236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eua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286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84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auto" w:space="0" w:sz="6" w:val="nil"/>
            </w:tcBorders>
          </w:tcPr>
          <w:p/>
        </w:tc>
        <w:tc>
          <w:tcPr>
            <w:tcW w:type="dxa" w:w="1091"/>
            <w:tcBorders>
              <w:top w:color="auto" w:space="0" w:sz="6" w:val="nil"/>
              <w:left w:color="auto" w:space="0" w:sz="6" w:val="nil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36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6"/>
            <w:gridSpan w:val="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1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936"/>
            <w:gridSpan w:val="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 w:right="-21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ascii="Cambria" w:cs="Cambria" w:eastAsia="Cambria" w:hAnsi="Cambria"/>
                <w:i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em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ascii="Cambria" w:cs="Cambria" w:eastAsia="Cambria" w:hAnsi="Cambria"/>
                <w:i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bas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97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 w:right="-2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ascii="Cambria" w:cs="Cambria" w:eastAsia="Cambria" w:hAnsi="Cambria"/>
                <w:i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369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17" w:right="64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i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em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sed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bas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369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6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33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69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6"/>
            <w:gridSpan w:val="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1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936"/>
            <w:gridSpan w:val="2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197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4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369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90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936"/>
            <w:gridSpan w:val="2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97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369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103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9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199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9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3" w:line="280" w:lineRule="exact"/>
              <w:ind w:left="138" w:right="15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</w:t>
            </w:r>
          </w:p>
        </w:tc>
      </w:tr>
      <w:tr>
        <w:trPr>
          <w:trHeight w:hRule="exact" w:val="629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3" w:line="280" w:lineRule="exact"/>
              <w:ind w:left="138" w:right="242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10"/>
          <w:szCs w:val="10"/>
        </w:rPr>
        <w:jc w:val="left"/>
        <w:spacing w:before="3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9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  <w:sectPr>
          <w:type w:val="continuous"/>
          <w:pgSz w:h="20160" w:w="12240"/>
          <w:pgMar w:bottom="280" w:left="1000" w:right="1100" w:top="2920"/>
        </w:sectPr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33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Pok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</w:t>
      </w:r>
      <w:r>
        <w:rPr>
          <w:rFonts w:ascii="Cambria" w:cs="Cambria" w:eastAsia="Cambria" w:hAnsi="Cambria"/>
          <w:spacing w:val="53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tra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133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lo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Wa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</w:t>
      </w:r>
      <w:r>
        <w:rPr>
          <w:rFonts w:ascii="Cambria" w:cs="Cambria" w:eastAsia="Cambria" w:hAnsi="Cambria"/>
          <w:spacing w:val="49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: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5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ertemuan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(8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x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t)</w:t>
      </w:r>
    </w:p>
    <w:p>
      <w:pPr>
        <w:rPr>
          <w:sz w:val="28"/>
          <w:szCs w:val="28"/>
        </w:rPr>
        <w:jc w:val="left"/>
        <w:spacing w:before="3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119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A.</w:t>
      </w:r>
      <w:r>
        <w:rPr>
          <w:rFonts w:ascii="Cambria" w:cs="Cambria" w:eastAsia="Cambria" w:hAnsi="Cambria"/>
          <w:b/>
          <w:spacing w:val="14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ju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46"/>
      </w:pPr>
      <w:r>
        <w:rPr>
          <w:rFonts w:ascii="Cambria" w:cs="Cambria" w:eastAsia="Cambria" w:hAnsi="Cambria"/>
          <w:spacing w:val="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elah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emb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meng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unakan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ekatan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ik,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80" w:lineRule="exact"/>
        <w:ind w:left="556"/>
      </w:pP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ku</w:t>
      </w:r>
      <w:r>
        <w:rPr>
          <w:rFonts w:ascii="Cambria" w:cs="Cambria" w:eastAsia="Cambria" w:hAnsi="Cambria"/>
          <w:b/>
          <w:i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i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serta,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am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u: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1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ikasi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3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-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3" w:line="280" w:lineRule="exact"/>
        <w:ind w:hanging="360" w:left="906" w:right="475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nya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evaluasi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aluasi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b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ujuan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eval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min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strasi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54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3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</w:t>
      </w:r>
      <w:r>
        <w:rPr>
          <w:rFonts w:ascii="Cambria" w:cs="Cambria" w:eastAsia="Cambria" w:hAnsi="Cambria"/>
          <w:spacing w:val="2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f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2"/>
          <w:w w:val="100"/>
          <w:sz w:val="24"/>
          <w:szCs w:val="24"/>
        </w:rPr>
        <w:t>l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ak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nya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evaluasi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n,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ca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5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</w:p>
    <w:p>
      <w:pPr>
        <w:rPr>
          <w:rFonts w:ascii="Cambria" w:cs="Cambria" w:eastAsia="Cambria" w:hAnsi="Cambria"/>
          <w:sz w:val="24"/>
          <w:szCs w:val="24"/>
        </w:rPr>
        <w:jc w:val="center"/>
        <w:spacing w:before="2"/>
        <w:ind w:left="868" w:right="1616"/>
      </w:pP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tor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4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spacing w:val="16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ilai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ap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eval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asi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us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k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egia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an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119"/>
      </w:pP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K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emb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3" w:line="0" w:lineRule="exact"/>
      </w:pPr>
      <w:r>
        <w:rPr>
          <w:sz w:val="1"/>
          <w:szCs w:val="1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346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258"/>
            </w:pP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hap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316"/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776"/>
            </w:pP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ertemu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Ke-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eri</w:t>
            </w:r>
            <w:r>
              <w:rPr>
                <w:rFonts w:ascii="Cambria" w:cs="Cambria" w:eastAsia="Cambria" w:hAnsi="Cambria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(KD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9/4.</w:t>
            </w:r>
            <w:r>
              <w:rPr>
                <w:rFonts w:ascii="Cambria" w:cs="Cambria" w:eastAsia="Cambria" w:hAnsi="Cambria"/>
                <w:b/>
                <w:spacing w:val="-1"/>
                <w:w w:val="100"/>
                <w:sz w:val="24"/>
                <w:szCs w:val="24"/>
              </w:rPr>
              <w:t>9</w:t>
            </w:r>
            <w:r>
              <w:rPr>
                <w:rFonts w:ascii="Cambria" w:cs="Cambria" w:eastAsia="Cambria" w:hAnsi="Cambria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hRule="exact" w:val="338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P1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ascii="Cambria" w:cs="Cambria" w:eastAsia="Cambria" w:hAnsi="Cambria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308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 w:right="13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P2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eval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  <w:tc>
          <w:tcPr>
            <w:tcW w:type="dxa" w:w="2285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7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P3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iz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P)</w:t>
            </w:r>
          </w:p>
        </w:tc>
      </w:tr>
      <w:tr>
        <w:trPr>
          <w:trHeight w:hRule="exact" w:val="566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eval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(2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type="dxa" w:w="308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ahu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</w:t>
            </w:r>
          </w:p>
        </w:tc>
        <w:tc>
          <w:tcPr>
            <w:tcW w:type="dxa" w:w="8316"/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menyia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ivasi,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ers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si,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uan,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aris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egia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hRule="exact" w:val="340"/>
        </w:trPr>
        <w:tc>
          <w:tcPr>
            <w:tcW w:type="dxa" w:w="1514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type="dxa" w:w="29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19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iri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3087"/>
            <w:vMerge w:val="restart"/>
            <w:tcBorders>
              <w:top w:color="000000" w:space="0" w:sz="3" w:val="single"/>
              <w:left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17"/>
            </w:pP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Cambria" w:cs="Cambria" w:eastAsia="Cambria" w:hAnsi="Cambria"/>
                <w:i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i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i/>
                <w:spacing w:val="0"/>
                <w:w w:val="100"/>
                <w:sz w:val="24"/>
                <w:szCs w:val="24"/>
              </w:rPr>
              <w:t>iri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228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amati</w:t>
            </w:r>
          </w:p>
        </w:tc>
        <w:tc>
          <w:tcPr>
            <w:tcW w:type="dxa" w:w="308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308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eksplo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</w:p>
        </w:tc>
        <w:tc>
          <w:tcPr>
            <w:tcW w:type="dxa" w:w="308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coba/men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lar</w:t>
            </w:r>
          </w:p>
        </w:tc>
        <w:tc>
          <w:tcPr>
            <w:tcW w:type="dxa" w:w="3087"/>
            <w:vMerge w:val=""/>
            <w:tcBorders>
              <w:left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7"/>
        </w:trPr>
        <w:tc>
          <w:tcPr>
            <w:tcW w:type="dxa" w:w="1514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21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unikasikan</w:t>
            </w:r>
          </w:p>
        </w:tc>
        <w:tc>
          <w:tcPr>
            <w:tcW w:type="dxa" w:w="3087"/>
            <w:vMerge w:val=""/>
            <w:tcBorders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  <w:tr>
        <w:trPr>
          <w:trHeight w:hRule="exact" w:val="624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nutup</w:t>
            </w:r>
          </w:p>
        </w:tc>
        <w:tc>
          <w:tcPr>
            <w:tcW w:type="dxa" w:w="8316"/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ulan,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bali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sikan</w:t>
            </w:r>
            <w:r>
              <w:rPr>
                <w:rFonts w:ascii="Cambria" w:cs="Cambria" w:eastAsia="Cambria" w:hAnsi="Cambria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as,</w:t>
            </w:r>
            <w:r>
              <w:rPr>
                <w:rFonts w:ascii="Cambria" w:cs="Cambria" w:eastAsia="Cambria" w:hAnsi="Cambria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elas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2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cana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ertemuan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o’a.</w:t>
            </w:r>
          </w:p>
        </w:tc>
      </w:tr>
      <w:tr>
        <w:trPr>
          <w:trHeight w:hRule="exact" w:val="340"/>
        </w:trPr>
        <w:tc>
          <w:tcPr>
            <w:tcW w:type="dxa" w:w="1514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lat</w:t>
            </w:r>
          </w:p>
        </w:tc>
        <w:tc>
          <w:tcPr>
            <w:tcW w:type="dxa" w:w="2943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4"/>
              <w:ind w:left="102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,</w:t>
            </w:r>
          </w:p>
        </w:tc>
        <w:tc>
          <w:tcPr>
            <w:tcW w:type="dxa" w:w="3087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000000" w:space="0" w:sz="3" w:val="single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2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 w:right="-54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ascii="Cambria" w:cs="Cambria" w:eastAsia="Cambria" w:hAnsi="Cambria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bahan</w:t>
            </w:r>
          </w:p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emb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eri</w:t>
            </w:r>
          </w:p>
        </w:tc>
        <w:tc>
          <w:tcPr>
            <w:tcW w:type="dxa" w:w="308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1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ber</w:t>
            </w:r>
          </w:p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2"/>
            </w:pP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</w:t>
            </w:r>
          </w:p>
        </w:tc>
        <w:tc>
          <w:tcPr>
            <w:tcW w:type="dxa" w:w="3087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auto" w:space="0" w:sz="6" w:val="nil"/>
              <w:right w:color="000000" w:space="0" w:sz="3" w:val="single"/>
            </w:tcBorders>
          </w:tcPr>
          <w:p/>
        </w:tc>
      </w:tr>
      <w:tr>
        <w:trPr>
          <w:trHeight w:hRule="exact" w:val="288"/>
        </w:trPr>
        <w:tc>
          <w:tcPr>
            <w:tcW w:type="dxa" w:w="1514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60" w:lineRule="exac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ar.</w:t>
            </w:r>
          </w:p>
        </w:tc>
        <w:tc>
          <w:tcPr>
            <w:tcW w:type="dxa" w:w="2943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3087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  <w:tc>
          <w:tcPr>
            <w:tcW w:type="dxa" w:w="2285"/>
            <w:tcBorders>
              <w:top w:color="auto" w:space="0" w:sz="6" w:val="nil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6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 w:line="260" w:lineRule="exact"/>
        <w:ind w:left="119"/>
      </w:pP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4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position w:val="-1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Bel</w:t>
      </w:r>
      <w:r>
        <w:rPr>
          <w:rFonts w:ascii="Cambria" w:cs="Cambria" w:eastAsia="Cambria" w:hAnsi="Cambria"/>
          <w:b/>
          <w:spacing w:val="1"/>
          <w:w w:val="100"/>
          <w:position w:val="-1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position w:val="-1"/>
          <w:sz w:val="24"/>
          <w:szCs w:val="24"/>
        </w:rPr>
        <w:t>jar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tbl>
      <w:tblPr>
        <w:tblW w:type="auto" w:w="0"/>
        <w:tblLook w:val="01E0"/>
        <w:jc w:val="left"/>
        <w:tblInd w:type="dxa" w:w="201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24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nget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47"/>
              <w:ind w:left="138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Tes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line="280" w:lineRule="exact"/>
              <w:ind w:left="138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tulis</w:t>
            </w:r>
          </w:p>
        </w:tc>
      </w:tr>
      <w:tr>
        <w:trPr>
          <w:trHeight w:hRule="exact" w:val="624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Ketramp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38" w:right="15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ila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erja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melak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oal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Pra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</w:t>
            </w:r>
          </w:p>
        </w:tc>
      </w:tr>
      <w:tr>
        <w:trPr>
          <w:trHeight w:hRule="exact" w:val="626"/>
        </w:trPr>
        <w:tc>
          <w:tcPr>
            <w:tcW w:type="dxa" w:w="198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ind w:left="100"/>
            </w:pP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ikap</w:t>
            </w:r>
          </w:p>
        </w:tc>
        <w:tc>
          <w:tcPr>
            <w:tcW w:type="dxa" w:w="7848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</w:tcPr>
          <w:p>
            <w:pPr>
              <w:rPr>
                <w:rFonts w:ascii="Cambria" w:cs="Cambria" w:eastAsia="Cambria" w:hAnsi="Cambria"/>
                <w:sz w:val="24"/>
                <w:szCs w:val="24"/>
              </w:rPr>
              <w:jc w:val="left"/>
              <w:spacing w:before="51" w:line="280" w:lineRule="exact"/>
              <w:ind w:left="138" w:right="2420"/>
            </w:pP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eknik: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bse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asi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ire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Cambria" w:cs="Cambria" w:eastAsia="Cambria" w:hAnsi="Cambria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Ben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uk</w:t>
            </w:r>
            <w:r>
              <w:rPr>
                <w:rFonts w:ascii="Cambria" w:cs="Cambria" w:eastAsia="Cambria" w:hAnsi="Cambria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heck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Cambria" w:cs="Cambria" w:eastAsia="Cambria" w:hAnsi="Cambria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Cambria" w:cs="Cambria" w:eastAsia="Cambria" w:hAnsi="Cambria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Cambria" w:cs="Cambria" w:eastAsia="Cambria" w:hAnsi="Cambria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Cambria" w:cs="Cambria" w:eastAsia="Cambria" w:hAnsi="Cambria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rPr>
          <w:sz w:val="13"/>
          <w:szCs w:val="13"/>
        </w:rPr>
        <w:jc w:val="left"/>
        <w:spacing w:before="9" w:line="120" w:lineRule="exact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0" w:header="1166" w:left="1000" w:right="1100" w:top="2920"/>
          <w:pgSz w:h="20160" w:w="122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line="260" w:lineRule="exact"/>
        <w:ind w:left="853" w:right="-56"/>
      </w:pP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n</w:t>
      </w:r>
      <w:r>
        <w:rPr>
          <w:rFonts w:ascii="Cambria" w:cs="Cambria" w:eastAsia="Cambria" w:hAnsi="Cambria"/>
          <w:spacing w:val="-1"/>
          <w:w w:val="100"/>
          <w:position w:val="-1"/>
          <w:sz w:val="24"/>
          <w:szCs w:val="24"/>
        </w:rPr>
        <w:t>g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e</w:t>
      </w:r>
      <w:r>
        <w:rPr>
          <w:rFonts w:ascii="Cambria" w:cs="Cambria" w:eastAsia="Cambria" w:hAnsi="Cambria"/>
          <w:spacing w:val="1"/>
          <w:w w:val="100"/>
          <w:position w:val="-1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position w:val="-1"/>
          <w:sz w:val="24"/>
          <w:szCs w:val="24"/>
        </w:rPr>
        <w:t>ahui:</w:t>
      </w:r>
      <w:r>
        <w:rPr>
          <w:rFonts w:ascii="Cambria" w:cs="Cambria" w:eastAsia="Cambria" w:hAnsi="Cambria"/>
          <w:spacing w:val="0"/>
          <w:w w:val="100"/>
          <w:position w:val="0"/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26"/>
        <w:sectPr>
          <w:type w:val="continuous"/>
          <w:pgSz w:h="20160" w:w="12240"/>
          <w:pgMar w:bottom="280" w:left="1000" w:right="1100" w:top="2920"/>
          <w:cols w:equalWidth="off" w:num="2">
            <w:col w:space="5235" w:w="2131"/>
            <w:col w:w="2774"/>
          </w:cols>
        </w:sectPr>
      </w:pPr>
      <w:r>
        <w:br w:type="column"/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Kis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n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,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uli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0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2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2</w:t>
      </w:r>
    </w:p>
    <w:p>
      <w:pPr>
        <w:rPr>
          <w:rFonts w:ascii="Cambria" w:cs="Cambria" w:eastAsia="Cambria" w:hAnsi="Cambria"/>
          <w:sz w:val="24"/>
          <w:szCs w:val="24"/>
        </w:rPr>
        <w:jc w:val="left"/>
        <w:spacing w:before="7"/>
        <w:ind w:left="841"/>
      </w:pPr>
      <w:r>
        <w:rPr>
          <w:rFonts w:ascii="Cambria" w:cs="Cambria" w:eastAsia="Cambria" w:hAnsi="Cambria"/>
          <w:spacing w:val="0"/>
          <w:w w:val="100"/>
          <w:sz w:val="24"/>
          <w:szCs w:val="24"/>
        </w:rPr>
        <w:t>Ke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ala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KS</w:t>
      </w:r>
      <w:r>
        <w:rPr>
          <w:rFonts w:ascii="Cambria" w:cs="Cambria" w:eastAsia="Cambria" w:hAnsi="Cambria"/>
          <w:spacing w:val="-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D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Y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5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ascii="Cambria" w:cs="Cambria" w:eastAsia="Cambria" w:hAnsi="Cambria"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G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-1"/>
          <w:w w:val="100"/>
          <w:sz w:val="24"/>
          <w:szCs w:val="24"/>
        </w:rPr>
        <w:t>r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u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Ma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t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ela</w:t>
      </w:r>
      <w:r>
        <w:rPr>
          <w:rFonts w:ascii="Cambria" w:cs="Cambria" w:eastAsia="Cambria" w:hAnsi="Cambria"/>
          <w:spacing w:val="1"/>
          <w:w w:val="100"/>
          <w:sz w:val="24"/>
          <w:szCs w:val="24"/>
        </w:rPr>
        <w:t>j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  <w:t>aran,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="240" w:lineRule="exact"/>
      </w:pPr>
      <w:r>
        <w:rPr>
          <w:sz w:val="24"/>
          <w:szCs w:val="24"/>
        </w:rPr>
      </w:r>
    </w:p>
    <w:p>
      <w:pPr>
        <w:rPr>
          <w:rFonts w:ascii="Cambria" w:cs="Cambria" w:eastAsia="Cambria" w:hAnsi="Cambria"/>
          <w:sz w:val="24"/>
          <w:szCs w:val="24"/>
        </w:rPr>
        <w:jc w:val="left"/>
        <w:ind w:left="832"/>
      </w:pP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H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Z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L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NS</w:t>
      </w:r>
      <w:r>
        <w:rPr>
          <w:rFonts w:ascii="Cambria" w:cs="Cambria" w:eastAsia="Cambria" w:hAnsi="Cambria"/>
          <w:b/>
          <w:spacing w:val="-2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AH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R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ELAN,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d.,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M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                                              </w:t>
      </w:r>
      <w:r>
        <w:rPr>
          <w:rFonts w:ascii="Cambria" w:cs="Cambria" w:eastAsia="Cambria" w:hAnsi="Cambria"/>
          <w:b/>
          <w:spacing w:val="48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I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V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O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AT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Y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A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U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TRI,</w:t>
      </w:r>
      <w:r>
        <w:rPr>
          <w:rFonts w:ascii="Cambria" w:cs="Cambria" w:eastAsia="Cambria" w:hAnsi="Cambria"/>
          <w:b/>
          <w:spacing w:val="2"/>
          <w:w w:val="100"/>
          <w:sz w:val="24"/>
          <w:szCs w:val="24"/>
        </w:rPr>
        <w:t> </w:t>
      </w:r>
      <w:r>
        <w:rPr>
          <w:rFonts w:ascii="Cambria" w:cs="Cambria" w:eastAsia="Cambria" w:hAnsi="Cambria"/>
          <w:b/>
          <w:spacing w:val="-1"/>
          <w:w w:val="100"/>
          <w:sz w:val="24"/>
          <w:szCs w:val="24"/>
        </w:rPr>
        <w:t>S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.</w:t>
      </w:r>
      <w:r>
        <w:rPr>
          <w:rFonts w:ascii="Cambria" w:cs="Cambria" w:eastAsia="Cambria" w:hAnsi="Cambria"/>
          <w:b/>
          <w:spacing w:val="1"/>
          <w:w w:val="100"/>
          <w:sz w:val="24"/>
          <w:szCs w:val="24"/>
        </w:rPr>
        <w:t>P</w:t>
      </w:r>
      <w:r>
        <w:rPr>
          <w:rFonts w:ascii="Cambria" w:cs="Cambria" w:eastAsia="Cambria" w:hAnsi="Cambria"/>
          <w:b/>
          <w:spacing w:val="0"/>
          <w:w w:val="100"/>
          <w:sz w:val="24"/>
          <w:szCs w:val="24"/>
        </w:rPr>
        <w:t>d.</w:t>
      </w:r>
      <w:r>
        <w:rPr>
          <w:rFonts w:ascii="Cambria" w:cs="Cambria" w:eastAsia="Cambria" w:hAnsi="Cambria"/>
          <w:spacing w:val="0"/>
          <w:w w:val="100"/>
          <w:sz w:val="24"/>
          <w:szCs w:val="24"/>
        </w:rPr>
      </w:r>
    </w:p>
    <w:sectPr>
      <w:type w:val="continuous"/>
      <w:pgSz w:h="20160" w:w="12240"/>
      <w:pgMar w:bottom="280" w:left="1000" w:right="1100" w:top="2920"/>
    </w:sectPr>
  </w:body>
</w:document>
</file>

<file path=word/header1.xml><?xml version="1.0" encoding="utf-8"?>
<w:hd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170.53pt;margin-top:57.3141pt;width:270.97pt;height:14pt;mso-position-horizontal-relative:page;mso-position-vertical-relative:page;z-index:-2456" type="#_x0000_t202">
          <v:textbox inset="0,0,0,0">
            <w:txbxContent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60" w:lineRule="exact"/>
                  <w:ind w:left="20" w:right="-36"/>
                </w:pP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RENC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NA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ELAK</w:t>
                </w:r>
                <w:r>
                  <w:rPr>
                    <w:rFonts w:ascii="Cambria" w:cs="Cambria" w:eastAsia="Cambria" w:hAnsi="Cambria"/>
                    <w:b/>
                    <w:spacing w:val="1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b/>
                    <w:spacing w:val="2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Cambria" w:cs="Cambria" w:eastAsia="Cambria" w:hAnsi="Cambria"/>
                    <w:b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BELA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J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AN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b/>
                    <w:spacing w:val="2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(R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b/>
                    <w:spacing w:val="-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b/>
                    <w:spacing w:val="0"/>
                    <w:w w:val="100"/>
                    <w:sz w:val="24"/>
                    <w:szCs w:val="24"/>
                  </w:rPr>
                  <w:t>)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5.664pt;margin-top:85.5141pt;width:97.9356pt;height:70.3pt;mso-position-horizontal-relative:page;mso-position-vertical-relative:page;z-index:-2455" type="#_x0000_t202">
          <v:textbox inset="0,0,0,0">
            <w:txbxContent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60" w:lineRule="exact"/>
                  <w:ind w:left="20" w:right="-36"/>
                </w:pP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uan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ikan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ind w:left="20" w:right="217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k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et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Keahlian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ahun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la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j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aran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el</w:t>
                </w:r>
                <w:r>
                  <w:rPr>
                    <w:rFonts w:ascii="Cambria" w:cs="Cambria" w:eastAsia="Cambria" w:hAnsi="Cambria"/>
                    <w:spacing w:val="-2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j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aran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Kelas/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emes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er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190.33pt;margin-top:85.5141pt;width:5.16406pt;height:70.3pt;mso-position-horizontal-relative:page;mso-position-vertical-relative:page;z-index:-2454" type="#_x0000_t202">
          <v:textbox inset="0,0,0,0">
            <w:txbxContent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60" w:lineRule="exact"/>
                  <w:ind w:left="20" w:right="-36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: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ind w:left="20" w:right="-36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: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80" w:lineRule="exact"/>
                  <w:ind w:left="20" w:right="-36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: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before="2"/>
                  <w:ind w:left="20" w:right="-36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: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80" w:lineRule="exact"/>
                  <w:ind w:left="20" w:right="-36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: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201.37pt;margin-top:85.5141pt;width:140.549pt;height:70.3pt;mso-position-horizontal-relative:page;mso-position-vertical-relative:page;z-index:-2453" type="#_x0000_t202">
          <v:textbox inset="0,0,0,0">
            <w:txbxContent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60" w:lineRule="exact"/>
                  <w:ind w:left="73" w:right="-36"/>
                </w:pP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KS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spacing w:val="-2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Y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5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ind w:left="20"/>
                </w:pP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min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strasi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er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k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to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an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80" w:lineRule="exact"/>
                  <w:ind w:left="20"/>
                </w:pP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0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0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3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before="2"/>
                  <w:ind w:left="20"/>
                </w:pP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min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strasi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ascii="Cambria" w:cs="Cambria" w:eastAsia="Cambria" w:hAnsi="Cambria"/>
                    <w:spacing w:val="-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m</w:t>
                </w:r>
              </w:p>
              <w:p>
                <w:pPr>
                  <w:rPr>
                    <w:rFonts w:ascii="Cambria" w:cs="Cambria" w:eastAsia="Cambria" w:hAnsi="Cambria"/>
                    <w:sz w:val="24"/>
                    <w:szCs w:val="24"/>
                  </w:rPr>
                  <w:jc w:val="left"/>
                  <w:spacing w:line="280" w:lineRule="exact"/>
                  <w:ind w:left="20"/>
                </w:pP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X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/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ascii="Cambria" w:cs="Cambria" w:eastAsia="Cambria" w:hAnsi="Cambria"/>
                    <w:spacing w:val="0"/>
                    <w:w w:val="100"/>
                    <w:sz w:val="24"/>
                    <w:szCs w:val="24"/>
                  </w:rPr>
                  <w:t>1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header1.xml" Type="http://schemas.openxmlformats.org/officeDocument/2006/relationships/header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